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6825D" w14:textId="16B72CD8" w:rsidR="00A442E3" w:rsidRPr="00A442E3" w:rsidRDefault="00A442E3" w:rsidP="00A442E3">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sidR="00AC272D">
        <w:rPr>
          <w:rFonts w:asciiTheme="minorHAnsi" w:hAnsiTheme="minorHAnsi" w:cstheme="minorHAnsi"/>
          <w:b/>
          <w:sz w:val="20"/>
        </w:rPr>
        <w:t>6</w:t>
      </w:r>
      <w:r w:rsidR="00A417CF">
        <w:rPr>
          <w:rFonts w:asciiTheme="minorHAnsi" w:hAnsiTheme="minorHAnsi" w:cstheme="minorHAnsi"/>
          <w:b/>
          <w:sz w:val="20"/>
        </w:rPr>
        <w:t xml:space="preserve"> </w:t>
      </w:r>
      <w:r w:rsidR="00ED7026">
        <w:rPr>
          <w:rFonts w:asciiTheme="minorHAnsi" w:hAnsiTheme="minorHAnsi" w:cstheme="minorHAnsi"/>
          <w:b/>
          <w:sz w:val="20"/>
        </w:rPr>
        <w:t xml:space="preserve">DO SWZ </w:t>
      </w:r>
      <w:r w:rsidRPr="00A442E3">
        <w:rPr>
          <w:rFonts w:asciiTheme="minorHAnsi" w:hAnsiTheme="minorHAnsi" w:cstheme="minorHAnsi"/>
          <w:b/>
          <w:sz w:val="20"/>
        </w:rPr>
        <w:t xml:space="preserve">– </w:t>
      </w:r>
      <w:r>
        <w:rPr>
          <w:rFonts w:asciiTheme="minorHAnsi" w:hAnsiTheme="minorHAnsi" w:cstheme="minorHAnsi"/>
          <w:b/>
          <w:sz w:val="20"/>
        </w:rPr>
        <w:t xml:space="preserve">WYKAZ WYKONANYCH </w:t>
      </w:r>
      <w:r w:rsidR="00AC272D">
        <w:rPr>
          <w:rFonts w:asciiTheme="minorHAnsi" w:hAnsiTheme="minorHAnsi" w:cstheme="minorHAnsi"/>
          <w:b/>
          <w:sz w:val="20"/>
        </w:rPr>
        <w:t>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6B56FD" w:rsidRDefault="00EC768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06AF82C5" w14:textId="77777777" w:rsidR="00EC7687" w:rsidRPr="006B56FD" w:rsidRDefault="00EC7687" w:rsidP="00345526">
            <w:pPr>
              <w:ind w:right="28"/>
              <w:jc w:val="left"/>
              <w:rPr>
                <w:rFonts w:asciiTheme="minorHAnsi" w:hAnsiTheme="minorHAnsi" w:cstheme="minorHAnsi"/>
                <w:sz w:val="20"/>
              </w:rPr>
            </w:pPr>
          </w:p>
          <w:p w14:paraId="16387C43"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003CEC4"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7D1FE00F" w14:textId="77777777" w:rsidR="00EC7687" w:rsidRPr="006B56FD" w:rsidRDefault="00EC768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6B56FD" w:rsidRDefault="00EC768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EC4F135" w14:textId="77777777" w:rsidR="00EC7687" w:rsidRPr="006B56FD" w:rsidRDefault="00EC768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466680D" w14:textId="77777777" w:rsidR="00EC7687" w:rsidRPr="006B56FD" w:rsidRDefault="00EC768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7B2A6D9" w14:textId="0C714D56" w:rsidR="00EC7687" w:rsidRPr="00A417CF" w:rsidRDefault="00EC768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00A417CF" w:rsidRPr="00A417CF">
              <w:rPr>
                <w:rFonts w:asciiTheme="minorHAnsi" w:eastAsia="Calibri" w:hAnsiTheme="minorHAnsi" w:cstheme="minorHAnsi"/>
                <w:b/>
                <w:sz w:val="20"/>
              </w:rPr>
              <w:t>Zamość</w:t>
            </w:r>
          </w:p>
          <w:p w14:paraId="3BB78A81" w14:textId="3682A855" w:rsidR="00EC7687" w:rsidRPr="00A417CF" w:rsidRDefault="00A417CF" w:rsidP="00345526">
            <w:pPr>
              <w:spacing w:before="120" w:after="120" w:line="240" w:lineRule="auto"/>
              <w:contextualSpacing/>
              <w:jc w:val="center"/>
              <w:rPr>
                <w:rFonts w:asciiTheme="minorHAnsi" w:eastAsia="Calibri" w:hAnsiTheme="minorHAnsi" w:cstheme="minorHAnsi"/>
                <w:b/>
                <w:color w:val="000000"/>
                <w:sz w:val="20"/>
              </w:rPr>
            </w:pPr>
            <w:r w:rsidRPr="00A417CF">
              <w:rPr>
                <w:rFonts w:asciiTheme="minorHAnsi" w:eastAsia="Calibri" w:hAnsiTheme="minorHAnsi" w:cstheme="minorHAnsi"/>
                <w:b/>
                <w:color w:val="000000"/>
                <w:sz w:val="20"/>
              </w:rPr>
              <w:t>ul. Koźmiana 1</w:t>
            </w:r>
          </w:p>
          <w:p w14:paraId="0B494F22" w14:textId="63C40365" w:rsidR="00EC7687" w:rsidRPr="006B56FD" w:rsidRDefault="00A417CF" w:rsidP="00345526">
            <w:pPr>
              <w:spacing w:line="360" w:lineRule="auto"/>
              <w:jc w:val="center"/>
              <w:rPr>
                <w:rFonts w:asciiTheme="minorHAnsi" w:eastAsiaTheme="majorEastAsia" w:hAnsiTheme="minorHAnsi" w:cstheme="minorHAnsi"/>
                <w:i/>
                <w:iCs/>
                <w:sz w:val="20"/>
              </w:rPr>
            </w:pPr>
            <w:r w:rsidRPr="00A417CF">
              <w:rPr>
                <w:rFonts w:asciiTheme="minorHAnsi" w:eastAsia="Calibri" w:hAnsiTheme="minorHAnsi" w:cstheme="minorHAnsi"/>
                <w:b/>
                <w:color w:val="000000"/>
                <w:sz w:val="20"/>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3814602" w14:textId="0D9067E3" w:rsidR="005B1ED0" w:rsidRPr="004B4556" w:rsidRDefault="005B1ED0" w:rsidP="005B1ED0">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sidR="00E130E3">
        <w:rPr>
          <w:rFonts w:asciiTheme="minorHAnsi" w:hAnsiTheme="minorHAnsi" w:cstheme="minorHAnsi"/>
          <w:b/>
          <w:sz w:val="20"/>
        </w:rPr>
        <w:t>ZAMÓWIEŃ</w:t>
      </w:r>
      <w:r w:rsidRPr="004B4556">
        <w:rPr>
          <w:rFonts w:asciiTheme="minorHAnsi" w:hAnsiTheme="minorHAnsi" w:cstheme="minorHAnsi"/>
          <w:b/>
          <w:sz w:val="20"/>
        </w:rPr>
        <w:t xml:space="preserve"> </w:t>
      </w:r>
    </w:p>
    <w:p w14:paraId="02BEA41E" w14:textId="50E5CC3A" w:rsidR="00B137F8" w:rsidRDefault="00B137F8" w:rsidP="00B137F8">
      <w:pPr>
        <w:rPr>
          <w:rFonts w:asciiTheme="minorHAnsi" w:hAnsiTheme="minorHAnsi" w:cstheme="minorHAnsi"/>
          <w:sz w:val="20"/>
        </w:rPr>
      </w:pPr>
    </w:p>
    <w:p w14:paraId="1AD8AF27" w14:textId="77777777" w:rsidR="003A6457" w:rsidRPr="004B4556" w:rsidRDefault="003A6457" w:rsidP="00B137F8">
      <w:pPr>
        <w:rPr>
          <w:rFonts w:asciiTheme="minorHAnsi" w:hAnsiTheme="minorHAnsi" w:cstheme="minorHAnsi"/>
          <w:sz w:val="20"/>
        </w:rPr>
      </w:pPr>
    </w:p>
    <w:p w14:paraId="66AAB942" w14:textId="2995FE1C" w:rsidR="00B137F8" w:rsidRDefault="00B137F8" w:rsidP="00E15E6F">
      <w:pPr>
        <w:ind w:left="-284"/>
        <w:rPr>
          <w:rFonts w:asciiTheme="minorHAnsi" w:hAnsiTheme="minorHAnsi" w:cstheme="minorHAnsi"/>
          <w:sz w:val="20"/>
          <w:lang w:eastAsia="pl-PL"/>
        </w:rPr>
      </w:pPr>
      <w:r w:rsidRPr="00242653">
        <w:rPr>
          <w:rFonts w:asciiTheme="minorHAnsi" w:hAnsiTheme="minorHAnsi" w:cstheme="minorHAnsi"/>
          <w:sz w:val="20"/>
          <w:lang w:eastAsia="pl-PL"/>
        </w:rPr>
        <w:t xml:space="preserve">Składając Ofertę w postępowaniu zakupowym </w:t>
      </w:r>
      <w:r w:rsidR="00DA5698" w:rsidRPr="00242653">
        <w:rPr>
          <w:rFonts w:asciiTheme="minorHAnsi" w:hAnsiTheme="minorHAnsi" w:cstheme="minorHAnsi"/>
          <w:sz w:val="20"/>
          <w:lang w:eastAsia="pl-PL"/>
        </w:rPr>
        <w:t xml:space="preserve">nr </w:t>
      </w:r>
      <w:r w:rsidR="00AC272D">
        <w:rPr>
          <w:rFonts w:asciiTheme="minorHAnsi" w:hAnsiTheme="minorHAnsi" w:cstheme="minorHAnsi"/>
          <w:b/>
          <w:sz w:val="20"/>
          <w:lang w:eastAsia="pl-PL"/>
        </w:rPr>
        <w:t>POST/DYS/OZ/LZA/0</w:t>
      </w:r>
      <w:r w:rsidR="002F1A37">
        <w:rPr>
          <w:rFonts w:asciiTheme="minorHAnsi" w:hAnsiTheme="minorHAnsi" w:cstheme="minorHAnsi"/>
          <w:b/>
          <w:sz w:val="20"/>
          <w:lang w:eastAsia="pl-PL"/>
        </w:rPr>
        <w:t>3</w:t>
      </w:r>
      <w:r w:rsidR="00374CA5">
        <w:rPr>
          <w:rFonts w:asciiTheme="minorHAnsi" w:hAnsiTheme="minorHAnsi" w:cstheme="minorHAnsi"/>
          <w:b/>
          <w:sz w:val="20"/>
          <w:lang w:eastAsia="pl-PL"/>
        </w:rPr>
        <w:t>203</w:t>
      </w:r>
      <w:r w:rsidR="00AC272D">
        <w:rPr>
          <w:rFonts w:asciiTheme="minorHAnsi" w:hAnsiTheme="minorHAnsi" w:cstheme="minorHAnsi"/>
          <w:b/>
          <w:sz w:val="20"/>
          <w:lang w:eastAsia="pl-PL"/>
        </w:rPr>
        <w:t>/2024</w:t>
      </w:r>
      <w:r w:rsidR="00B92491">
        <w:rPr>
          <w:rFonts w:asciiTheme="minorHAnsi" w:hAnsiTheme="minorHAnsi" w:cstheme="minorHAnsi"/>
          <w:sz w:val="20"/>
          <w:lang w:eastAsia="pl-PL"/>
        </w:rPr>
        <w:t xml:space="preserve"> </w:t>
      </w:r>
      <w:r w:rsidRPr="00242653">
        <w:rPr>
          <w:rFonts w:asciiTheme="minorHAnsi" w:hAnsiTheme="minorHAnsi" w:cstheme="minorHAnsi"/>
          <w:sz w:val="20"/>
          <w:lang w:eastAsia="pl-PL"/>
        </w:rPr>
        <w:t xml:space="preserve">prowadzonym w trybie przetargu nieograniczonego </w:t>
      </w:r>
      <w:r w:rsidR="00DB01FF" w:rsidRPr="00242653">
        <w:rPr>
          <w:rFonts w:asciiTheme="minorHAnsi" w:hAnsiTheme="minorHAnsi" w:cstheme="minorHAnsi"/>
          <w:sz w:val="20"/>
          <w:lang w:eastAsia="pl-PL"/>
        </w:rPr>
        <w:t xml:space="preserve">pn. </w:t>
      </w:r>
      <w:r w:rsidR="00374CA5" w:rsidRPr="00374CA5">
        <w:rPr>
          <w:rFonts w:asciiTheme="minorHAnsi" w:hAnsiTheme="minorHAnsi" w:cstheme="minorHAnsi"/>
          <w:b/>
          <w:sz w:val="20"/>
        </w:rPr>
        <w:t>Opracowanie dokumentacji projektowych dla 4 zadań przyłączeniowych RE Tomaszów Lubelski, Oleszyce 14, Lubaczów 41, W</w:t>
      </w:r>
      <w:r w:rsidR="00374CA5">
        <w:rPr>
          <w:rFonts w:asciiTheme="minorHAnsi" w:hAnsiTheme="minorHAnsi" w:cstheme="minorHAnsi"/>
          <w:b/>
          <w:sz w:val="20"/>
        </w:rPr>
        <w:t xml:space="preserve">ieprzów Ordynacki, Cieszanów 14, </w:t>
      </w:r>
      <w:bookmarkStart w:id="0" w:name="_GoBack"/>
      <w:bookmarkEnd w:id="0"/>
      <w:r w:rsidR="00C85082" w:rsidRPr="009B6007">
        <w:rPr>
          <w:rFonts w:asciiTheme="minorHAnsi" w:hAnsiTheme="minorHAnsi" w:cstheme="minorHAnsi"/>
          <w:sz w:val="20"/>
          <w:lang w:eastAsia="pl-PL"/>
        </w:rPr>
        <w:t>oświadczamy</w:t>
      </w:r>
      <w:r w:rsidR="00C85082" w:rsidRPr="004B4556">
        <w:rPr>
          <w:rFonts w:asciiTheme="minorHAnsi" w:hAnsiTheme="minorHAnsi" w:cstheme="minorHAnsi"/>
          <w:sz w:val="20"/>
          <w:lang w:eastAsia="pl-PL"/>
        </w:rPr>
        <w:t>,</w:t>
      </w:r>
      <w:r w:rsidR="008B5FA5">
        <w:rPr>
          <w:rFonts w:asciiTheme="minorHAnsi" w:hAnsiTheme="minorHAnsi" w:cstheme="minorHAnsi"/>
          <w:sz w:val="20"/>
          <w:lang w:eastAsia="pl-PL"/>
        </w:rPr>
        <w:t xml:space="preserve"> </w:t>
      </w:r>
      <w:r w:rsidR="00C85082" w:rsidRPr="004B4556">
        <w:rPr>
          <w:rFonts w:asciiTheme="minorHAnsi" w:hAnsiTheme="minorHAnsi" w:cstheme="minorHAnsi"/>
          <w:bCs/>
          <w:sz w:val="20"/>
          <w:lang w:eastAsia="pl-PL"/>
        </w:rPr>
        <w:t>że</w:t>
      </w:r>
      <w:r w:rsidR="00C85082">
        <w:rPr>
          <w:rFonts w:asciiTheme="minorHAnsi" w:hAnsiTheme="minorHAnsi" w:cstheme="minorHAnsi"/>
          <w:bCs/>
          <w:sz w:val="20"/>
          <w:lang w:eastAsia="pl-PL"/>
        </w:rPr>
        <w:t xml:space="preserve"> </w:t>
      </w:r>
      <w:r w:rsidRPr="004B4556">
        <w:rPr>
          <w:rFonts w:asciiTheme="minorHAnsi" w:hAnsiTheme="minorHAnsi" w:cstheme="minorHAnsi"/>
          <w:sz w:val="20"/>
          <w:lang w:eastAsia="pl-PL"/>
        </w:rPr>
        <w:t xml:space="preserve">w okresie ostatnich </w:t>
      </w:r>
      <w:r w:rsidR="00A909B3" w:rsidRPr="00AC272D">
        <w:rPr>
          <w:rFonts w:asciiTheme="minorHAnsi" w:hAnsiTheme="minorHAnsi" w:cstheme="minorHAnsi"/>
          <w:b/>
          <w:sz w:val="20"/>
          <w:lang w:eastAsia="pl-PL"/>
        </w:rPr>
        <w:t>3</w:t>
      </w:r>
      <w:r w:rsidR="006B7C73" w:rsidRPr="00AC272D">
        <w:rPr>
          <w:rFonts w:asciiTheme="minorHAnsi" w:hAnsiTheme="minorHAnsi" w:cstheme="minorHAnsi"/>
          <w:b/>
          <w:sz w:val="20"/>
          <w:lang w:eastAsia="pl-PL"/>
        </w:rPr>
        <w:t xml:space="preserve"> </w:t>
      </w:r>
      <w:r w:rsidRPr="00AC272D">
        <w:rPr>
          <w:rFonts w:asciiTheme="minorHAnsi" w:hAnsiTheme="minorHAnsi" w:cstheme="minorHAnsi"/>
          <w:b/>
          <w:sz w:val="20"/>
          <w:lang w:eastAsia="pl-PL"/>
        </w:rPr>
        <w:t>lat</w:t>
      </w:r>
      <w:r w:rsidRPr="004B4556">
        <w:rPr>
          <w:rFonts w:asciiTheme="minorHAnsi" w:hAnsiTheme="minorHAnsi" w:cstheme="minorHAnsi"/>
          <w:sz w:val="20"/>
          <w:lang w:eastAsia="pl-PL"/>
        </w:rPr>
        <w:t xml:space="preserve"> przed upływem terminu składania Ofert wykonaliśmy następujące </w:t>
      </w:r>
      <w:r w:rsidR="001B56CC">
        <w:rPr>
          <w:rFonts w:asciiTheme="minorHAnsi" w:hAnsiTheme="minorHAnsi" w:cstheme="minorHAnsi"/>
          <w:sz w:val="20"/>
          <w:lang w:eastAsia="pl-PL"/>
        </w:rPr>
        <w:t>zamówienia</w:t>
      </w:r>
      <w:r w:rsidR="00AC272D">
        <w:rPr>
          <w:rFonts w:asciiTheme="minorHAnsi" w:hAnsiTheme="minorHAnsi" w:cstheme="minorHAnsi"/>
          <w:sz w:val="20"/>
        </w:rPr>
        <w:t>.</w:t>
      </w:r>
    </w:p>
    <w:p w14:paraId="105CBE0E" w14:textId="77777777" w:rsidR="003874AF" w:rsidRDefault="003874AF" w:rsidP="00E15E6F">
      <w:pPr>
        <w:widowControl w:val="0"/>
        <w:snapToGrid w:val="0"/>
        <w:spacing w:line="240" w:lineRule="auto"/>
        <w:ind w:left="-284" w:right="170"/>
        <w:rPr>
          <w:rFonts w:asciiTheme="minorHAnsi" w:hAnsiTheme="minorHAnsi" w:cstheme="minorHAnsi"/>
          <w:sz w:val="20"/>
          <w:lang w:eastAsia="pl-PL"/>
        </w:rPr>
      </w:pPr>
    </w:p>
    <w:p w14:paraId="3E92192E" w14:textId="2EAED2DC" w:rsidR="00B137F8" w:rsidRPr="00AC272D" w:rsidRDefault="00AC272D" w:rsidP="00AC272D">
      <w:pPr>
        <w:spacing w:after="120"/>
        <w:ind w:left="-284"/>
        <w:rPr>
          <w:rFonts w:asciiTheme="minorHAnsi" w:hAnsiTheme="minorHAnsi" w:cstheme="minorHAnsi"/>
          <w:b/>
          <w:color w:val="FF0000"/>
          <w:sz w:val="20"/>
        </w:rPr>
      </w:pPr>
      <w:r>
        <w:rPr>
          <w:rFonts w:asciiTheme="minorHAnsi" w:hAnsiTheme="minorHAnsi" w:cstheme="minorHAnsi"/>
          <w:b/>
          <w:color w:val="FF0000"/>
          <w:sz w:val="20"/>
        </w:rPr>
        <w:t xml:space="preserve">Dotyczy Części postępowania nr .........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4B4556"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4B4556" w:rsidRDefault="001B56CC" w:rsidP="005B1ED0">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4B4556" w:rsidRDefault="001B56CC" w:rsidP="005B1ED0">
            <w:pPr>
              <w:jc w:val="center"/>
              <w:rPr>
                <w:rFonts w:asciiTheme="minorHAnsi" w:hAnsiTheme="minorHAnsi" w:cstheme="minorHAnsi"/>
                <w:b/>
                <w:sz w:val="20"/>
              </w:rPr>
            </w:pPr>
          </w:p>
          <w:p w14:paraId="7C3485A8" w14:textId="7875D463" w:rsidR="001B56CC" w:rsidRPr="004B4556" w:rsidRDefault="001B56CC" w:rsidP="005B1ED0">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7F008D80" w14:textId="77777777" w:rsidR="001B56CC" w:rsidRPr="004B4556" w:rsidRDefault="001B56CC" w:rsidP="005B1ED0">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4B4556" w:rsidRDefault="001B56CC" w:rsidP="005B1ED0">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4B4556" w:rsidRDefault="001B56CC" w:rsidP="005B1ED0">
            <w:pPr>
              <w:jc w:val="center"/>
              <w:rPr>
                <w:rFonts w:asciiTheme="minorHAnsi" w:hAnsiTheme="minorHAnsi" w:cstheme="minorHAnsi"/>
                <w:b/>
                <w:sz w:val="20"/>
              </w:rPr>
            </w:pPr>
          </w:p>
          <w:p w14:paraId="0C151A18" w14:textId="1E49E955" w:rsidR="001B56CC" w:rsidRPr="004B4556" w:rsidRDefault="008037AE" w:rsidP="008037AE">
            <w:pPr>
              <w:jc w:val="center"/>
              <w:rPr>
                <w:rFonts w:asciiTheme="minorHAnsi" w:hAnsiTheme="minorHAnsi" w:cstheme="minorHAnsi"/>
                <w:b/>
                <w:sz w:val="20"/>
              </w:rPr>
            </w:pPr>
            <w:r>
              <w:rPr>
                <w:rFonts w:asciiTheme="minorHAnsi" w:hAnsiTheme="minorHAnsi" w:cstheme="minorHAnsi"/>
                <w:b/>
                <w:sz w:val="20"/>
              </w:rPr>
              <w:t>Wartość zrealizowanych usług</w:t>
            </w:r>
            <w:r w:rsidR="001B56CC"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4B4556" w:rsidRDefault="001B56CC" w:rsidP="001B56CC">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4B4556" w:rsidRDefault="001B56CC" w:rsidP="005B1ED0">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A95D445" w14:textId="61DB8590" w:rsidR="001B56CC" w:rsidRPr="004B4556" w:rsidRDefault="001B56CC" w:rsidP="005B1ED0">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1B56CC" w:rsidRPr="004B4556"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4B4556" w:rsidRDefault="001B56CC" w:rsidP="005B1ED0">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035D32B5" w14:textId="77777777" w:rsidR="001B56CC" w:rsidRPr="004B4556" w:rsidRDefault="001B56CC" w:rsidP="005B1ED0">
            <w:pPr>
              <w:jc w:val="center"/>
              <w:rPr>
                <w:rFonts w:asciiTheme="minorHAnsi" w:hAnsiTheme="minorHAnsi" w:cstheme="minorHAnsi"/>
                <w:i/>
                <w:sz w:val="20"/>
              </w:rPr>
            </w:pPr>
          </w:p>
        </w:tc>
        <w:tc>
          <w:tcPr>
            <w:tcW w:w="1560" w:type="dxa"/>
            <w:vMerge/>
            <w:vAlign w:val="center"/>
          </w:tcPr>
          <w:p w14:paraId="28EC5FAB" w14:textId="77777777" w:rsidR="001B56CC" w:rsidRPr="004B4556" w:rsidRDefault="001B56CC" w:rsidP="005B1ED0">
            <w:pPr>
              <w:jc w:val="center"/>
              <w:rPr>
                <w:rFonts w:asciiTheme="minorHAnsi" w:hAnsiTheme="minorHAnsi" w:cstheme="minorHAnsi"/>
                <w:i/>
                <w:sz w:val="20"/>
              </w:rPr>
            </w:pPr>
          </w:p>
        </w:tc>
        <w:tc>
          <w:tcPr>
            <w:tcW w:w="1560" w:type="dxa"/>
            <w:vMerge/>
          </w:tcPr>
          <w:p w14:paraId="296EFDC1" w14:textId="5F7865F5" w:rsidR="001B56CC" w:rsidRPr="004B4556" w:rsidRDefault="001B56CC" w:rsidP="005B1ED0">
            <w:pPr>
              <w:jc w:val="center"/>
              <w:rPr>
                <w:rFonts w:asciiTheme="minorHAnsi" w:hAnsiTheme="minorHAnsi" w:cstheme="minorHAnsi"/>
                <w:i/>
                <w:sz w:val="20"/>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68DFD46E" w14:textId="7A668A44"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1719AC74"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4B4556" w:rsidRDefault="001B56CC" w:rsidP="005B1ED0">
            <w:pPr>
              <w:jc w:val="center"/>
              <w:rPr>
                <w:rFonts w:asciiTheme="minorHAnsi" w:hAnsiTheme="minorHAnsi" w:cstheme="minorHAnsi"/>
                <w:i/>
                <w:sz w:val="20"/>
              </w:rPr>
            </w:pPr>
          </w:p>
        </w:tc>
      </w:tr>
      <w:tr w:rsidR="001B56CC" w:rsidRPr="004B4556" w14:paraId="7675C95A" w14:textId="77777777" w:rsidTr="00AC272D">
        <w:trPr>
          <w:trHeight w:val="843"/>
        </w:trPr>
        <w:tc>
          <w:tcPr>
            <w:tcW w:w="568" w:type="dxa"/>
            <w:vAlign w:val="center"/>
          </w:tcPr>
          <w:p w14:paraId="7AAAB67C" w14:textId="77777777" w:rsidR="001B56CC" w:rsidRPr="004B4556" w:rsidRDefault="001B56CC"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227B786" w14:textId="77777777" w:rsidR="001B56CC" w:rsidRPr="004B4556" w:rsidRDefault="001B56CC" w:rsidP="0049200F">
            <w:pPr>
              <w:spacing w:before="120"/>
              <w:jc w:val="center"/>
              <w:rPr>
                <w:rFonts w:asciiTheme="minorHAnsi" w:hAnsiTheme="minorHAnsi" w:cstheme="minorHAnsi"/>
                <w:sz w:val="20"/>
              </w:rPr>
            </w:pPr>
          </w:p>
        </w:tc>
        <w:tc>
          <w:tcPr>
            <w:tcW w:w="1560" w:type="dxa"/>
            <w:vAlign w:val="center"/>
          </w:tcPr>
          <w:p w14:paraId="2D9157F4" w14:textId="77777777" w:rsidR="001B56CC" w:rsidRPr="004B4556" w:rsidRDefault="001B56CC"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48B8488D" w14:textId="0F1ED9AC" w:rsidR="001B56CC" w:rsidRPr="004B4556" w:rsidRDefault="001B56CC"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4B4556" w:rsidRDefault="001B56CC"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4B4556" w:rsidRDefault="001B56CC"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4B4556" w:rsidRDefault="001B56CC" w:rsidP="0049200F">
            <w:pPr>
              <w:spacing w:before="120"/>
              <w:jc w:val="center"/>
              <w:rPr>
                <w:rFonts w:asciiTheme="minorHAnsi" w:hAnsiTheme="minorHAnsi" w:cstheme="minorHAnsi"/>
                <w:sz w:val="20"/>
              </w:rPr>
            </w:pPr>
          </w:p>
        </w:tc>
      </w:tr>
      <w:tr w:rsidR="00AC272D" w:rsidRPr="004B4556" w14:paraId="110458DD" w14:textId="77777777" w:rsidTr="00AC272D">
        <w:trPr>
          <w:trHeight w:val="843"/>
        </w:trPr>
        <w:tc>
          <w:tcPr>
            <w:tcW w:w="568" w:type="dxa"/>
            <w:vAlign w:val="center"/>
          </w:tcPr>
          <w:p w14:paraId="69EFB029" w14:textId="77777777" w:rsidR="00AC272D" w:rsidRPr="004B4556" w:rsidRDefault="00AC272D"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B460DE8" w14:textId="77777777" w:rsidR="00AC272D" w:rsidRPr="004B4556" w:rsidRDefault="00AC272D" w:rsidP="0049200F">
            <w:pPr>
              <w:spacing w:before="120"/>
              <w:jc w:val="center"/>
              <w:rPr>
                <w:rFonts w:asciiTheme="minorHAnsi" w:hAnsiTheme="minorHAnsi" w:cstheme="minorHAnsi"/>
                <w:sz w:val="20"/>
              </w:rPr>
            </w:pPr>
          </w:p>
        </w:tc>
        <w:tc>
          <w:tcPr>
            <w:tcW w:w="1560" w:type="dxa"/>
            <w:vAlign w:val="center"/>
          </w:tcPr>
          <w:p w14:paraId="39903E2B" w14:textId="77777777" w:rsidR="00AC272D" w:rsidRPr="004B4556" w:rsidRDefault="00AC272D"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6DADDCFF" w14:textId="77777777" w:rsidR="00AC272D" w:rsidRPr="004B4556" w:rsidRDefault="00AC272D"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4B4556" w:rsidRDefault="00AC272D"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4B4556" w:rsidRDefault="00AC272D"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4B4556" w:rsidRDefault="00AC272D" w:rsidP="0049200F">
            <w:pPr>
              <w:spacing w:before="120"/>
              <w:jc w:val="center"/>
              <w:rPr>
                <w:rFonts w:asciiTheme="minorHAnsi" w:hAnsiTheme="minorHAnsi" w:cstheme="minorHAnsi"/>
                <w:sz w:val="20"/>
              </w:rPr>
            </w:pPr>
          </w:p>
        </w:tc>
      </w:tr>
      <w:tr w:rsidR="00AC272D" w:rsidRPr="004B4556" w14:paraId="6B3E660F" w14:textId="77777777" w:rsidTr="00AC272D">
        <w:trPr>
          <w:trHeight w:val="843"/>
        </w:trPr>
        <w:tc>
          <w:tcPr>
            <w:tcW w:w="568" w:type="dxa"/>
            <w:vAlign w:val="center"/>
          </w:tcPr>
          <w:p w14:paraId="17FA8879" w14:textId="77777777" w:rsidR="00AC272D" w:rsidRPr="004B4556" w:rsidRDefault="00AC272D"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1523EDD" w14:textId="77777777" w:rsidR="00AC272D" w:rsidRPr="004B4556" w:rsidRDefault="00AC272D" w:rsidP="0049200F">
            <w:pPr>
              <w:spacing w:before="120"/>
              <w:jc w:val="center"/>
              <w:rPr>
                <w:rFonts w:asciiTheme="minorHAnsi" w:hAnsiTheme="minorHAnsi" w:cstheme="minorHAnsi"/>
                <w:sz w:val="20"/>
              </w:rPr>
            </w:pPr>
          </w:p>
        </w:tc>
        <w:tc>
          <w:tcPr>
            <w:tcW w:w="1560" w:type="dxa"/>
            <w:vAlign w:val="center"/>
          </w:tcPr>
          <w:p w14:paraId="4B42518B" w14:textId="77777777" w:rsidR="00AC272D" w:rsidRPr="004B4556" w:rsidRDefault="00AC272D"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4A3F103F" w14:textId="77777777" w:rsidR="00AC272D" w:rsidRPr="004B4556" w:rsidRDefault="00AC272D"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4B4556" w:rsidRDefault="00AC272D"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4B4556" w:rsidRDefault="00AC272D"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4B4556" w:rsidRDefault="00AC272D" w:rsidP="0049200F">
            <w:pPr>
              <w:spacing w:before="120"/>
              <w:jc w:val="center"/>
              <w:rPr>
                <w:rFonts w:asciiTheme="minorHAnsi" w:hAnsiTheme="minorHAnsi" w:cstheme="minorHAnsi"/>
                <w:sz w:val="20"/>
              </w:rPr>
            </w:pPr>
          </w:p>
        </w:tc>
      </w:tr>
    </w:tbl>
    <w:p w14:paraId="1FBA808D" w14:textId="1B15EA42" w:rsidR="00B137F8" w:rsidRPr="004B4556" w:rsidRDefault="00B137F8" w:rsidP="00B137F8">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sidR="00285FD6">
        <w:rPr>
          <w:rFonts w:asciiTheme="minorHAnsi" w:hAnsiTheme="minorHAnsi" w:cstheme="minorHAnsi"/>
          <w:i/>
          <w:sz w:val="20"/>
        </w:rPr>
        <w:t>mówień</w:t>
      </w:r>
    </w:p>
    <w:p w14:paraId="18D4C64D" w14:textId="5D59E121" w:rsidR="00B137F8" w:rsidRPr="00AC272D" w:rsidRDefault="005B1ED0" w:rsidP="00B137F8">
      <w:pPr>
        <w:spacing w:before="120" w:line="240" w:lineRule="auto"/>
        <w:ind w:right="28"/>
        <w:outlineLvl w:val="0"/>
        <w:rPr>
          <w:rFonts w:asciiTheme="minorHAnsi" w:hAnsiTheme="minorHAnsi" w:cstheme="minorHAnsi"/>
          <w:b/>
          <w:i/>
          <w:color w:val="FF0000"/>
          <w:sz w:val="24"/>
          <w:szCs w:val="24"/>
        </w:rPr>
      </w:pPr>
      <w:r w:rsidRPr="00AC272D">
        <w:rPr>
          <w:rFonts w:asciiTheme="minorHAnsi" w:hAnsiTheme="minorHAnsi" w:cstheme="minorHAnsi"/>
          <w:b/>
          <w:color w:val="FF0000"/>
          <w:sz w:val="24"/>
          <w:szCs w:val="24"/>
        </w:rPr>
        <w:t xml:space="preserve">Do niniejszego wykazu dołączamy dowody potwierdzające, że ww. </w:t>
      </w:r>
      <w:r w:rsidR="001B56CC" w:rsidRPr="00AC272D">
        <w:rPr>
          <w:rFonts w:asciiTheme="minorHAnsi" w:hAnsiTheme="minorHAnsi" w:cstheme="minorHAnsi"/>
          <w:b/>
          <w:color w:val="FF0000"/>
          <w:sz w:val="24"/>
          <w:szCs w:val="24"/>
        </w:rPr>
        <w:t>zamówienia</w:t>
      </w:r>
      <w:r w:rsidRPr="00AC272D">
        <w:rPr>
          <w:rFonts w:asciiTheme="minorHAnsi" w:hAnsiTheme="minorHAnsi" w:cstheme="minorHAnsi"/>
          <w:b/>
          <w:color w:val="FF0000"/>
          <w:sz w:val="24"/>
          <w:szCs w:val="24"/>
        </w:rPr>
        <w:t xml:space="preserve"> zostały wykonane należycie.</w:t>
      </w:r>
    </w:p>
    <w:p w14:paraId="35C83B56" w14:textId="77777777" w:rsidR="00B137F8" w:rsidRPr="004B4556" w:rsidRDefault="00B137F8" w:rsidP="00B137F8">
      <w:pPr>
        <w:ind w:right="-993"/>
        <w:rPr>
          <w:rFonts w:asciiTheme="minorHAnsi" w:hAnsiTheme="minorHAnsi" w:cstheme="minorHAnsi"/>
          <w:sz w:val="20"/>
        </w:rPr>
      </w:pPr>
    </w:p>
    <w:p w14:paraId="5D991108" w14:textId="77777777" w:rsidR="00B137F8" w:rsidRPr="004B4556" w:rsidRDefault="00B137F8" w:rsidP="00B137F8">
      <w:pPr>
        <w:ind w:right="-993"/>
        <w:rPr>
          <w:rFonts w:asciiTheme="minorHAnsi" w:hAnsiTheme="minorHAnsi" w:cstheme="minorHAnsi"/>
          <w:sz w:val="20"/>
        </w:rPr>
      </w:pPr>
    </w:p>
    <w:p w14:paraId="21089097" w14:textId="51688F0E" w:rsidR="00703B45" w:rsidRDefault="00B137F8" w:rsidP="008162DD">
      <w:pPr>
        <w:tabs>
          <w:tab w:val="left" w:pos="5362"/>
        </w:tabs>
        <w:spacing w:after="80" w:line="240" w:lineRule="exact"/>
        <w:ind w:left="4690" w:right="-993" w:firstLine="588"/>
        <w:jc w:val="left"/>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1" w:name="_Toc19182901"/>
      <w:bookmarkStart w:id="2" w:name="_Toc528334789"/>
      <w:bookmarkStart w:id="3" w:name="_Ref528247260"/>
      <w:r w:rsidR="00703B45">
        <w:rPr>
          <w:rFonts w:asciiTheme="minorHAnsi" w:hAnsiTheme="minorHAnsi" w:cstheme="minorHAnsi"/>
          <w:sz w:val="16"/>
          <w:szCs w:val="16"/>
        </w:rPr>
        <w:t>.....................................</w:t>
      </w:r>
      <w:r w:rsidR="008162DD">
        <w:rPr>
          <w:rFonts w:asciiTheme="minorHAnsi" w:hAnsiTheme="minorHAnsi" w:cstheme="minorHAnsi"/>
          <w:sz w:val="16"/>
          <w:szCs w:val="16"/>
        </w:rPr>
        <w:t>..........</w:t>
      </w:r>
      <w:r w:rsidR="00703B45">
        <w:rPr>
          <w:rFonts w:asciiTheme="minorHAnsi" w:hAnsiTheme="minorHAnsi" w:cstheme="minorHAnsi"/>
          <w:sz w:val="16"/>
          <w:szCs w:val="16"/>
        </w:rPr>
        <w:t>...................................</w:t>
      </w:r>
    </w:p>
    <w:p w14:paraId="609FBACF" w14:textId="77777777" w:rsidR="00703B45" w:rsidRDefault="00703B45" w:rsidP="008162D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E6E6BD0" w14:textId="26E96423" w:rsidR="00703B45" w:rsidRDefault="00703B45" w:rsidP="008162D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bookmarkEnd w:id="1"/>
    <w:bookmarkEnd w:id="2"/>
    <w:bookmarkEnd w:id="3"/>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44467A">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572AF" w14:textId="77777777" w:rsidR="008A202A" w:rsidRDefault="008A202A" w:rsidP="004A302B">
      <w:pPr>
        <w:spacing w:line="240" w:lineRule="auto"/>
      </w:pPr>
      <w:r>
        <w:separator/>
      </w:r>
    </w:p>
  </w:endnote>
  <w:endnote w:type="continuationSeparator" w:id="0">
    <w:p w14:paraId="0E91C512" w14:textId="77777777" w:rsidR="008A202A" w:rsidRDefault="008A202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F4C04" w14:textId="77777777" w:rsidR="008A202A" w:rsidRDefault="008A202A" w:rsidP="004A302B">
      <w:pPr>
        <w:spacing w:line="240" w:lineRule="auto"/>
      </w:pPr>
      <w:r>
        <w:separator/>
      </w:r>
    </w:p>
  </w:footnote>
  <w:footnote w:type="continuationSeparator" w:id="0">
    <w:p w14:paraId="7A117351" w14:textId="77777777" w:rsidR="008A202A" w:rsidRDefault="008A202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6"/>
  </w:num>
  <w:num w:numId="3">
    <w:abstractNumId w:val="7"/>
  </w:num>
  <w:num w:numId="4">
    <w:abstractNumId w:val="8"/>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396C"/>
    <w:rsid w:val="001B3E7F"/>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7148"/>
    <w:rsid w:val="0033270E"/>
    <w:rsid w:val="00333C26"/>
    <w:rsid w:val="00334A4C"/>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0CA"/>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AC2"/>
    <w:rsid w:val="00696835"/>
    <w:rsid w:val="0069688C"/>
    <w:rsid w:val="00697668"/>
    <w:rsid w:val="006976F9"/>
    <w:rsid w:val="006A1242"/>
    <w:rsid w:val="006A28A2"/>
    <w:rsid w:val="006A3305"/>
    <w:rsid w:val="006A3621"/>
    <w:rsid w:val="006A3F7F"/>
    <w:rsid w:val="006A4A5A"/>
    <w:rsid w:val="006A5561"/>
    <w:rsid w:val="006A59F7"/>
    <w:rsid w:val="006B0C89"/>
    <w:rsid w:val="006B10B1"/>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673"/>
    <w:rsid w:val="00A348BC"/>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5C4"/>
    <w:rsid w:val="00D914F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34924"/>
    <w:rsid w:val="00337C7B"/>
    <w:rsid w:val="00341F66"/>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BB2"/>
    <w:rsid w:val="005C354C"/>
    <w:rsid w:val="005D026C"/>
    <w:rsid w:val="005E4C43"/>
    <w:rsid w:val="00600D1C"/>
    <w:rsid w:val="00605485"/>
    <w:rsid w:val="006337D5"/>
    <w:rsid w:val="0067009A"/>
    <w:rsid w:val="0067331D"/>
    <w:rsid w:val="00690FBB"/>
    <w:rsid w:val="006929BB"/>
    <w:rsid w:val="006A12EA"/>
    <w:rsid w:val="006A4C38"/>
    <w:rsid w:val="006A4DB0"/>
    <w:rsid w:val="006A6AFD"/>
    <w:rsid w:val="006E71EF"/>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D127A"/>
    <w:rsid w:val="008E019D"/>
    <w:rsid w:val="008E031B"/>
    <w:rsid w:val="008F769E"/>
    <w:rsid w:val="0091435D"/>
    <w:rsid w:val="0091686E"/>
    <w:rsid w:val="00920F8B"/>
    <w:rsid w:val="00923549"/>
    <w:rsid w:val="009324D2"/>
    <w:rsid w:val="00955CC8"/>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C081E-8AFD-4428-94EC-B1062947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189</Words>
  <Characters>1137</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84</cp:revision>
  <cp:lastPrinted>2021-02-26T13:14:00Z</cp:lastPrinted>
  <dcterms:created xsi:type="dcterms:W3CDTF">2021-09-20T10:07:00Z</dcterms:created>
  <dcterms:modified xsi:type="dcterms:W3CDTF">2024-11-05T11:24:00Z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